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0507EAD2" wp14:editId="1BC83A48">
            <wp:extent cx="703438" cy="923763"/>
            <wp:effectExtent l="0" t="0" r="1412" b="0"/>
            <wp:docPr id="1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REPUBLIKA HRVATSKA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KRAPINSKO- ZAGORSKA ŽUPANIJA</w:t>
      </w:r>
    </w:p>
    <w:p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GRADONAČELNIK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Pr="00B0346B" w:rsidRDefault="006F58F4" w:rsidP="006F58F4">
      <w:pPr>
        <w:pStyle w:val="Standard"/>
      </w:pPr>
      <w:r w:rsidRPr="00B0346B">
        <w:rPr>
          <w:rFonts w:ascii="Times New Roman" w:hAnsi="Times New Roman" w:cs="Times New Roman"/>
        </w:rPr>
        <w:t>Klasa:</w:t>
      </w:r>
      <w:r w:rsidR="00440686">
        <w:rPr>
          <w:rFonts w:ascii="Times New Roman" w:hAnsi="Times New Roman" w:cs="Times New Roman"/>
        </w:rPr>
        <w:t xml:space="preserve"> </w:t>
      </w:r>
      <w:r w:rsidR="002D169E">
        <w:rPr>
          <w:rFonts w:ascii="Times New Roman" w:hAnsi="Times New Roman" w:cs="Times New Roman"/>
        </w:rPr>
        <w:t>612-04/19-01/02</w:t>
      </w:r>
    </w:p>
    <w:p w:rsidR="006F58F4" w:rsidRPr="00B0346B" w:rsidRDefault="006F58F4" w:rsidP="006F58F4">
      <w:pPr>
        <w:pStyle w:val="Standard"/>
      </w:pPr>
      <w:proofErr w:type="spellStart"/>
      <w:r w:rsidRPr="00B0346B">
        <w:rPr>
          <w:rFonts w:ascii="Times New Roman" w:hAnsi="Times New Roman" w:cs="Times New Roman"/>
        </w:rPr>
        <w:t>Urbroj</w:t>
      </w:r>
      <w:proofErr w:type="spellEnd"/>
      <w:r w:rsidRPr="00B0346B">
        <w:rPr>
          <w:rFonts w:ascii="Times New Roman" w:hAnsi="Times New Roman" w:cs="Times New Roman"/>
        </w:rPr>
        <w:t>: 2214/01-02-1</w:t>
      </w:r>
      <w:r w:rsidR="009E6024">
        <w:rPr>
          <w:rFonts w:ascii="Times New Roman" w:hAnsi="Times New Roman" w:cs="Times New Roman"/>
        </w:rPr>
        <w:t>9</w:t>
      </w:r>
      <w:r w:rsidRPr="00B0346B">
        <w:rPr>
          <w:rFonts w:ascii="Times New Roman" w:hAnsi="Times New Roman" w:cs="Times New Roman"/>
        </w:rPr>
        <w:t>-2</w:t>
      </w:r>
    </w:p>
    <w:p w:rsidR="006F58F4" w:rsidRPr="00A95E66" w:rsidRDefault="00B0346B" w:rsidP="006F58F4">
      <w:pPr>
        <w:pStyle w:val="Standard"/>
      </w:pPr>
      <w:r w:rsidRPr="00B0346B">
        <w:rPr>
          <w:rFonts w:ascii="Times New Roman" w:hAnsi="Times New Roman" w:cs="Times New Roman"/>
        </w:rPr>
        <w:t xml:space="preserve">Pregrada, </w:t>
      </w:r>
      <w:r w:rsidR="009E6024">
        <w:rPr>
          <w:rFonts w:ascii="Times New Roman" w:hAnsi="Times New Roman" w:cs="Times New Roman"/>
        </w:rPr>
        <w:t>15.03.2019.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GRADSKO VIJEĆE</w:t>
      </w: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GRADA PREGRADE</w:t>
      </w: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</w:pPr>
      <w:r>
        <w:rPr>
          <w:rFonts w:ascii="Times New Roman" w:hAnsi="Times New Roman" w:cs="Times New Roman"/>
        </w:rPr>
        <w:t>PREDMET: Razmatranje Izvješća o radu u 201</w:t>
      </w:r>
      <w:r w:rsidR="009E60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 </w:t>
      </w:r>
      <w:r w:rsidR="006A6BC4">
        <w:rPr>
          <w:rFonts w:ascii="Times New Roman" w:hAnsi="Times New Roman" w:cs="Times New Roman"/>
        </w:rPr>
        <w:t>godini i Izvršenj</w:t>
      </w:r>
      <w:r w:rsidR="00D13F3B">
        <w:rPr>
          <w:rFonts w:ascii="Times New Roman" w:hAnsi="Times New Roman" w:cs="Times New Roman"/>
        </w:rPr>
        <w:t>a</w:t>
      </w:r>
      <w:r w:rsidR="006A6BC4">
        <w:rPr>
          <w:rFonts w:ascii="Times New Roman" w:hAnsi="Times New Roman" w:cs="Times New Roman"/>
        </w:rPr>
        <w:t xml:space="preserve"> financijskog plana</w:t>
      </w:r>
      <w:r>
        <w:rPr>
          <w:rFonts w:ascii="Times New Roman" w:hAnsi="Times New Roman" w:cs="Times New Roman"/>
        </w:rPr>
        <w:t xml:space="preserve"> za 201</w:t>
      </w:r>
      <w:r w:rsidR="009E60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godinu Gradske knjižnice Pregrada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702BC7" w:rsidRDefault="00702BC7" w:rsidP="006F58F4">
      <w:pPr>
        <w:pStyle w:val="Standard"/>
        <w:rPr>
          <w:rFonts w:ascii="Times New Roman" w:hAnsi="Times New Roman" w:cs="Times New Roman"/>
        </w:rPr>
      </w:pPr>
    </w:p>
    <w:p w:rsidR="00702BC7" w:rsidRDefault="00702BC7" w:rsidP="006F58F4">
      <w:pPr>
        <w:pStyle w:val="Standard"/>
        <w:rPr>
          <w:rFonts w:ascii="Times New Roman" w:hAnsi="Times New Roman" w:cs="Times New Roman"/>
        </w:rPr>
      </w:pPr>
    </w:p>
    <w:p w:rsidR="00702BC7" w:rsidRDefault="00702BC7" w:rsidP="006F58F4">
      <w:pPr>
        <w:pStyle w:val="Standard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both"/>
      </w:pPr>
      <w:r>
        <w:rPr>
          <w:rFonts w:ascii="Times New Roman" w:hAnsi="Times New Roman" w:cs="Times New Roman"/>
        </w:rPr>
        <w:tab/>
        <w:t>Gradska knjižnica Pregrad</w:t>
      </w:r>
      <w:r w:rsidR="00B0346B">
        <w:rPr>
          <w:rFonts w:ascii="Times New Roman" w:hAnsi="Times New Roman" w:cs="Times New Roman"/>
        </w:rPr>
        <w:t>a  Pregrade dostavila je</w:t>
      </w:r>
      <w:r w:rsidR="002D169E">
        <w:rPr>
          <w:rFonts w:ascii="Times New Roman" w:hAnsi="Times New Roman" w:cs="Times New Roman"/>
        </w:rPr>
        <w:t xml:space="preserve"> 29.01. 2019.g.</w:t>
      </w:r>
      <w:r w:rsidR="00B034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Gradu Pregradi Izvješće o radu  u  201</w:t>
      </w:r>
      <w:r w:rsidR="009E6024">
        <w:rPr>
          <w:rFonts w:ascii="Times New Roman" w:hAnsi="Times New Roman" w:cs="Times New Roman"/>
        </w:rPr>
        <w:t>8</w:t>
      </w:r>
      <w:r w:rsidR="006A6BC4">
        <w:rPr>
          <w:rFonts w:ascii="Times New Roman" w:hAnsi="Times New Roman" w:cs="Times New Roman"/>
        </w:rPr>
        <w:t>. godini i  Izvršenj</w:t>
      </w:r>
      <w:r w:rsidR="00D13F3B">
        <w:rPr>
          <w:rFonts w:ascii="Times New Roman" w:hAnsi="Times New Roman" w:cs="Times New Roman"/>
        </w:rPr>
        <w:t xml:space="preserve">e </w:t>
      </w:r>
      <w:r w:rsidR="006A6BC4">
        <w:rPr>
          <w:rFonts w:ascii="Times New Roman" w:hAnsi="Times New Roman" w:cs="Times New Roman"/>
        </w:rPr>
        <w:t xml:space="preserve">financijskog plana </w:t>
      </w:r>
      <w:r>
        <w:rPr>
          <w:rFonts w:ascii="Times New Roman" w:hAnsi="Times New Roman" w:cs="Times New Roman"/>
        </w:rPr>
        <w:t xml:space="preserve"> za 201</w:t>
      </w:r>
      <w:r w:rsidR="009E60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godinu</w:t>
      </w:r>
      <w:r w:rsidR="00D13F3B">
        <w:rPr>
          <w:rFonts w:ascii="Times New Roman" w:hAnsi="Times New Roman" w:cs="Times New Roman"/>
        </w:rPr>
        <w:t>.</w:t>
      </w:r>
    </w:p>
    <w:p w:rsidR="006F58F4" w:rsidRDefault="006F58F4" w:rsidP="006F58F4">
      <w:pPr>
        <w:pStyle w:val="Standard"/>
        <w:jc w:val="both"/>
      </w:pPr>
      <w:r>
        <w:rPr>
          <w:rFonts w:ascii="Times New Roman" w:hAnsi="Times New Roman" w:cs="Times New Roman"/>
        </w:rPr>
        <w:tab/>
        <w:t>Slijedom prethodno navedenoga predlaže se Gradskom vijeću da razmotri Izvješće o radu</w:t>
      </w:r>
      <w:r w:rsidR="00654B65">
        <w:rPr>
          <w:rFonts w:ascii="Times New Roman" w:hAnsi="Times New Roman" w:cs="Times New Roman"/>
        </w:rPr>
        <w:t xml:space="preserve"> u 201</w:t>
      </w:r>
      <w:r w:rsidR="009E6024">
        <w:rPr>
          <w:rFonts w:ascii="Times New Roman" w:hAnsi="Times New Roman" w:cs="Times New Roman"/>
        </w:rPr>
        <w:t>8</w:t>
      </w:r>
      <w:r w:rsidR="00654B65">
        <w:rPr>
          <w:rFonts w:ascii="Times New Roman" w:hAnsi="Times New Roman" w:cs="Times New Roman"/>
        </w:rPr>
        <w:t>. godini</w:t>
      </w:r>
      <w:r w:rsidR="006A6BC4">
        <w:rPr>
          <w:rFonts w:ascii="Times New Roman" w:hAnsi="Times New Roman" w:cs="Times New Roman"/>
        </w:rPr>
        <w:t xml:space="preserve"> i  Izvršenju financijskog plana  </w:t>
      </w:r>
      <w:r>
        <w:rPr>
          <w:rFonts w:ascii="Times New Roman" w:hAnsi="Times New Roman" w:cs="Times New Roman"/>
        </w:rPr>
        <w:t>za 201</w:t>
      </w:r>
      <w:r w:rsidR="009E60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godinu Gradske knjižnice Pregrada te nakon rasprave donese potreban zaključak.</w:t>
      </w:r>
    </w:p>
    <w:p w:rsidR="006F58F4" w:rsidRDefault="006F58F4" w:rsidP="006F58F4">
      <w:pPr>
        <w:pStyle w:val="Standard"/>
        <w:jc w:val="both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both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  <w:bookmarkStart w:id="0" w:name="_GoBack"/>
      <w:bookmarkEnd w:id="0"/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Pr="009E6024" w:rsidRDefault="006F58F4" w:rsidP="006F58F4">
      <w:pPr>
        <w:pStyle w:val="Standard"/>
        <w:jc w:val="right"/>
        <w:rPr>
          <w:rFonts w:ascii="Times New Roman" w:hAnsi="Times New Roman" w:cs="Times New Roman"/>
          <w:bCs/>
        </w:rPr>
      </w:pPr>
      <w:r w:rsidRPr="009E6024">
        <w:rPr>
          <w:rFonts w:ascii="Times New Roman" w:hAnsi="Times New Roman" w:cs="Times New Roman"/>
          <w:bCs/>
        </w:rPr>
        <w:t>GRADONAČELNIK</w:t>
      </w:r>
    </w:p>
    <w:p w:rsidR="006F58F4" w:rsidRPr="003073EA" w:rsidRDefault="00654B65" w:rsidP="006F58F4">
      <w:pPr>
        <w:pStyle w:val="Standard"/>
        <w:jc w:val="right"/>
        <w:rPr>
          <w:rFonts w:ascii="Times New Roman" w:hAnsi="Times New Roman" w:cs="Times New Roman"/>
          <w:bCs/>
        </w:rPr>
      </w:pPr>
      <w:r w:rsidRPr="009E6024">
        <w:rPr>
          <w:rFonts w:ascii="Times New Roman" w:hAnsi="Times New Roman" w:cs="Times New Roman"/>
          <w:bCs/>
        </w:rPr>
        <w:t>Marko Vešligaj, dipl.</w:t>
      </w:r>
      <w:r w:rsidR="00D13F3B" w:rsidRPr="009E6024">
        <w:rPr>
          <w:rFonts w:ascii="Times New Roman" w:hAnsi="Times New Roman" w:cs="Times New Roman"/>
          <w:bCs/>
        </w:rPr>
        <w:t xml:space="preserve"> </w:t>
      </w:r>
      <w:proofErr w:type="spellStart"/>
      <w:r w:rsidRPr="009E6024">
        <w:rPr>
          <w:rFonts w:ascii="Times New Roman" w:hAnsi="Times New Roman" w:cs="Times New Roman"/>
          <w:bCs/>
        </w:rPr>
        <w:t>oec</w:t>
      </w:r>
      <w:proofErr w:type="spellEnd"/>
      <w:r w:rsidR="00564199" w:rsidRPr="003073EA">
        <w:rPr>
          <w:rFonts w:ascii="Times New Roman" w:hAnsi="Times New Roman" w:cs="Times New Roman"/>
          <w:bCs/>
        </w:rPr>
        <w:t>.</w:t>
      </w:r>
      <w:r w:rsidR="003073EA" w:rsidRPr="003073EA">
        <w:rPr>
          <w:rFonts w:ascii="Times New Roman" w:hAnsi="Times New Roman" w:cs="Times New Roman"/>
          <w:bCs/>
        </w:rPr>
        <w:t>,v.r.</w:t>
      </w: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Prilog;</w:t>
      </w:r>
    </w:p>
    <w:p w:rsidR="006F58F4" w:rsidRDefault="006F58F4" w:rsidP="006F58F4">
      <w:pPr>
        <w:pStyle w:val="Standard"/>
        <w:jc w:val="both"/>
      </w:pPr>
      <w:r>
        <w:rPr>
          <w:rFonts w:ascii="Times New Roman" w:hAnsi="Times New Roman" w:cs="Times New Roman"/>
        </w:rPr>
        <w:t>1.  Izvješće o radu u 201</w:t>
      </w:r>
      <w:r w:rsidR="009E6024">
        <w:rPr>
          <w:rFonts w:ascii="Times New Roman" w:hAnsi="Times New Roman" w:cs="Times New Roman"/>
        </w:rPr>
        <w:t>8</w:t>
      </w:r>
      <w:r w:rsidR="006A6BC4">
        <w:rPr>
          <w:rFonts w:ascii="Times New Roman" w:hAnsi="Times New Roman" w:cs="Times New Roman"/>
        </w:rPr>
        <w:t>. godini  i  Izvršenj</w:t>
      </w:r>
      <w:r w:rsidR="00D13F3B">
        <w:rPr>
          <w:rFonts w:ascii="Times New Roman" w:hAnsi="Times New Roman" w:cs="Times New Roman"/>
        </w:rPr>
        <w:t>e</w:t>
      </w:r>
      <w:r w:rsidR="006A6BC4">
        <w:rPr>
          <w:rFonts w:ascii="Times New Roman" w:hAnsi="Times New Roman" w:cs="Times New Roman"/>
        </w:rPr>
        <w:t xml:space="preserve"> financijskog plana</w:t>
      </w:r>
      <w:r>
        <w:rPr>
          <w:rFonts w:ascii="Times New Roman" w:hAnsi="Times New Roman" w:cs="Times New Roman"/>
        </w:rPr>
        <w:t xml:space="preserve"> za 201</w:t>
      </w:r>
      <w:r w:rsidR="009E60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godinu Gradske knjižnice Pregrada,</w:t>
      </w:r>
    </w:p>
    <w:p w:rsidR="00B40228" w:rsidRPr="001A6EFE" w:rsidRDefault="006F58F4" w:rsidP="001A6EF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Prijedlog Zaključka</w:t>
      </w:r>
      <w:r w:rsidR="00D13F3B">
        <w:rPr>
          <w:rFonts w:ascii="Times New Roman" w:hAnsi="Times New Roman" w:cs="Times New Roman"/>
        </w:rPr>
        <w:t>.</w:t>
      </w:r>
    </w:p>
    <w:p w:rsidR="00B40228" w:rsidRDefault="00B40228" w:rsidP="006F58F4">
      <w:pPr>
        <w:pStyle w:val="Standard"/>
        <w:jc w:val="both"/>
        <w:rPr>
          <w:rFonts w:ascii="Times New Roman" w:hAnsi="Times New Roman" w:cs="Times New Roman"/>
        </w:rPr>
      </w:pPr>
    </w:p>
    <w:p w:rsidR="00B40228" w:rsidRDefault="00B40228" w:rsidP="006F58F4">
      <w:pPr>
        <w:pStyle w:val="Standard"/>
        <w:jc w:val="both"/>
        <w:rPr>
          <w:rFonts w:ascii="Times New Roman" w:hAnsi="Times New Roman" w:cs="Times New Roman"/>
        </w:rPr>
      </w:pPr>
    </w:p>
    <w:p w:rsidR="00B40228" w:rsidRDefault="00B40228" w:rsidP="006F58F4">
      <w:pPr>
        <w:pStyle w:val="Standard"/>
        <w:jc w:val="both"/>
        <w:rPr>
          <w:rFonts w:ascii="Times New Roman" w:hAnsi="Times New Roman" w:cs="Times New Roman"/>
        </w:rPr>
      </w:pPr>
    </w:p>
    <w:p w:rsidR="008E0998" w:rsidRDefault="008E0998" w:rsidP="008E0998">
      <w:pPr>
        <w:pStyle w:val="Textbody"/>
        <w:spacing w:after="0" w:line="276" w:lineRule="auto"/>
        <w:jc w:val="both"/>
      </w:pPr>
      <w:r>
        <w:rPr>
          <w:rFonts w:ascii="Times New Roman" w:hAnsi="Times New Roman"/>
        </w:rPr>
        <w:t xml:space="preserve">              </w:t>
      </w:r>
      <w:r w:rsidR="00654B65">
        <w:rPr>
          <w:rFonts w:ascii="Times New Roman" w:hAnsi="Times New Roman"/>
          <w:noProof/>
          <w:lang w:eastAsia="hr-HR" w:bidi="ar-SA"/>
        </w:rPr>
        <w:t xml:space="preserve">   </w:t>
      </w:r>
      <w:r w:rsidR="00654B65"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4CA21ECE" wp14:editId="02849DEE">
            <wp:extent cx="703438" cy="923763"/>
            <wp:effectExtent l="0" t="0" r="1412" b="0"/>
            <wp:docPr id="2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E0998" w:rsidRDefault="008E0998" w:rsidP="008E0998">
      <w:pPr>
        <w:pStyle w:val="Textbody"/>
        <w:spacing w:after="0"/>
      </w:pPr>
      <w:r>
        <w:rPr>
          <w:lang w:val="de-DE"/>
        </w:rPr>
        <w:t xml:space="preserve">     </w:t>
      </w:r>
      <w:r>
        <w:rPr>
          <w:rFonts w:ascii="Times New Roman" w:hAnsi="Times New Roman"/>
          <w:lang w:val="de-DE"/>
        </w:rPr>
        <w:t xml:space="preserve"> REPUBLIKA HRVATSKA</w:t>
      </w:r>
    </w:p>
    <w:p w:rsidR="008E0998" w:rsidRDefault="008E0998" w:rsidP="008E0998">
      <w:pPr>
        <w:pStyle w:val="Textbody"/>
        <w:spacing w:after="0"/>
      </w:pPr>
      <w:r>
        <w:rPr>
          <w:rFonts w:ascii="Times New Roman" w:hAnsi="Times New Roman"/>
          <w:lang w:val="de-DE"/>
        </w:rPr>
        <w:t>KRAPINSKO-ZAGORSKA ŽUPANIJA</w:t>
      </w:r>
    </w:p>
    <w:p w:rsidR="008E0998" w:rsidRDefault="008E0998" w:rsidP="008E0998">
      <w:pPr>
        <w:pStyle w:val="Textbody"/>
        <w:spacing w:after="0"/>
      </w:pPr>
      <w:r>
        <w:rPr>
          <w:rFonts w:ascii="Times New Roman" w:hAnsi="Times New Roman"/>
          <w:lang w:val="de-DE"/>
        </w:rPr>
        <w:t xml:space="preserve">        GRAD PREGRADA</w:t>
      </w:r>
    </w:p>
    <w:p w:rsidR="008E0998" w:rsidRDefault="008E0998" w:rsidP="008E0998">
      <w:pPr>
        <w:pStyle w:val="Textbody"/>
        <w:spacing w:after="0"/>
      </w:pPr>
      <w:r>
        <w:rPr>
          <w:rFonts w:ascii="Times New Roman" w:hAnsi="Times New Roman"/>
          <w:lang w:val="de-DE"/>
        </w:rPr>
        <w:t xml:space="preserve">        GRADSKO VIJEĆE</w:t>
      </w:r>
    </w:p>
    <w:p w:rsidR="008E0998" w:rsidRPr="008E0998" w:rsidRDefault="008E0998" w:rsidP="008E0998">
      <w:pPr>
        <w:pStyle w:val="Textbody"/>
        <w:spacing w:after="0"/>
        <w:rPr>
          <w:rFonts w:ascii="Times New Roman" w:hAnsi="Times New Roman"/>
          <w:color w:val="FF0000"/>
        </w:rPr>
      </w:pPr>
    </w:p>
    <w:p w:rsidR="008E0998" w:rsidRPr="002D169E" w:rsidRDefault="008E0998" w:rsidP="002D169E">
      <w:pPr>
        <w:pStyle w:val="Standard"/>
      </w:pPr>
      <w:r w:rsidRPr="00B0346B">
        <w:rPr>
          <w:rFonts w:ascii="Times New Roman" w:hAnsi="Times New Roman"/>
        </w:rPr>
        <w:t xml:space="preserve">Klasa: </w:t>
      </w:r>
      <w:r w:rsidR="002D169E">
        <w:rPr>
          <w:rFonts w:ascii="Times New Roman" w:hAnsi="Times New Roman" w:cs="Times New Roman"/>
        </w:rPr>
        <w:t>612-04/19-01/02</w:t>
      </w:r>
    </w:p>
    <w:p w:rsidR="008E0998" w:rsidRPr="00B0346B" w:rsidRDefault="008E0998" w:rsidP="008E0998">
      <w:pPr>
        <w:pStyle w:val="Textbody"/>
        <w:spacing w:after="0"/>
        <w:rPr>
          <w:rFonts w:ascii="Times New Roman" w:hAnsi="Times New Roman"/>
        </w:rPr>
      </w:pPr>
      <w:proofErr w:type="spellStart"/>
      <w:r w:rsidRPr="00B0346B">
        <w:rPr>
          <w:rFonts w:ascii="Times New Roman" w:hAnsi="Times New Roman"/>
        </w:rPr>
        <w:t>Urbroj</w:t>
      </w:r>
      <w:proofErr w:type="spellEnd"/>
      <w:r w:rsidRPr="00B0346B">
        <w:rPr>
          <w:rFonts w:ascii="Times New Roman" w:hAnsi="Times New Roman"/>
        </w:rPr>
        <w:t>: 2214/01-01-1</w:t>
      </w:r>
      <w:r w:rsidR="009E6024">
        <w:rPr>
          <w:rFonts w:ascii="Times New Roman" w:hAnsi="Times New Roman"/>
        </w:rPr>
        <w:t>9</w:t>
      </w:r>
      <w:r w:rsidRPr="00B0346B">
        <w:rPr>
          <w:rFonts w:ascii="Times New Roman" w:hAnsi="Times New Roman"/>
        </w:rPr>
        <w:t>-3</w:t>
      </w:r>
    </w:p>
    <w:p w:rsidR="008E0998" w:rsidRPr="00B0346B" w:rsidRDefault="006A6BC4" w:rsidP="008E0998">
      <w:pPr>
        <w:pStyle w:val="Textbody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Pregrada,  </w:t>
      </w:r>
      <w:r w:rsidR="00A95E66">
        <w:rPr>
          <w:rFonts w:ascii="Times New Roman" w:hAnsi="Times New Roman"/>
        </w:rPr>
        <w:t>2</w:t>
      </w:r>
      <w:r w:rsidR="009E6024">
        <w:rPr>
          <w:rFonts w:ascii="Times New Roman" w:hAnsi="Times New Roman"/>
        </w:rPr>
        <w:t>8</w:t>
      </w:r>
      <w:r w:rsidR="00A95E66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ožujak </w:t>
      </w:r>
      <w:r w:rsidR="008E0998" w:rsidRPr="00B0346B">
        <w:rPr>
          <w:rFonts w:ascii="Times New Roman" w:hAnsi="Times New Roman"/>
        </w:rPr>
        <w:t>201</w:t>
      </w:r>
      <w:r w:rsidR="009E6024">
        <w:rPr>
          <w:rFonts w:ascii="Times New Roman" w:hAnsi="Times New Roman"/>
        </w:rPr>
        <w:t>9</w:t>
      </w:r>
      <w:r w:rsidR="008E0998" w:rsidRPr="00B0346B">
        <w:rPr>
          <w:rFonts w:ascii="Times New Roman" w:hAnsi="Times New Roman"/>
        </w:rPr>
        <w:t xml:space="preserve">. godine                                                                                                     </w:t>
      </w:r>
    </w:p>
    <w:p w:rsidR="008E0998" w:rsidRDefault="008E0998" w:rsidP="008E0998">
      <w:pPr>
        <w:pStyle w:val="Textbody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-prijedlog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 članka 32. Statuta Grada Pregrade („Službeni glasnik Krapinsko-zagorske županije“ br. 6/13</w:t>
      </w:r>
      <w:r w:rsidR="001A6EF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17/13</w:t>
      </w:r>
      <w:r w:rsidR="001A6EFE">
        <w:rPr>
          <w:rFonts w:ascii="Times New Roman" w:hAnsi="Times New Roman"/>
        </w:rPr>
        <w:t>, 7/18</w:t>
      </w:r>
      <w:r w:rsidR="009E6024">
        <w:rPr>
          <w:rFonts w:ascii="Times New Roman" w:hAnsi="Times New Roman"/>
        </w:rPr>
        <w:t>, 16718-pročišćeni tekst</w:t>
      </w:r>
      <w:r>
        <w:rPr>
          <w:rFonts w:ascii="Times New Roman" w:hAnsi="Times New Roman"/>
        </w:rPr>
        <w:t>), povodom razmatranja Izvješća o radu</w:t>
      </w:r>
      <w:r w:rsidR="00654B65">
        <w:rPr>
          <w:rFonts w:ascii="Times New Roman" w:hAnsi="Times New Roman"/>
        </w:rPr>
        <w:t xml:space="preserve"> u 201</w:t>
      </w:r>
      <w:r w:rsidR="009E6024">
        <w:rPr>
          <w:rFonts w:ascii="Times New Roman" w:hAnsi="Times New Roman"/>
        </w:rPr>
        <w:t>8</w:t>
      </w:r>
      <w:r w:rsidR="00654B65">
        <w:rPr>
          <w:rFonts w:ascii="Times New Roman" w:hAnsi="Times New Roman"/>
        </w:rPr>
        <w:t>. godini</w:t>
      </w:r>
      <w:r w:rsidR="006A6BC4">
        <w:rPr>
          <w:rFonts w:ascii="Times New Roman" w:hAnsi="Times New Roman"/>
        </w:rPr>
        <w:t xml:space="preserve"> i  </w:t>
      </w:r>
      <w:r w:rsidR="006A6BC4">
        <w:rPr>
          <w:rFonts w:ascii="Times New Roman" w:hAnsi="Times New Roman" w:cs="Times New Roman"/>
        </w:rPr>
        <w:t>Izvršenj</w:t>
      </w:r>
      <w:r w:rsidR="00D13F3B">
        <w:rPr>
          <w:rFonts w:ascii="Times New Roman" w:hAnsi="Times New Roman" w:cs="Times New Roman"/>
        </w:rPr>
        <w:t>a</w:t>
      </w:r>
      <w:r w:rsidR="006A6BC4">
        <w:rPr>
          <w:rFonts w:ascii="Times New Roman" w:hAnsi="Times New Roman" w:cs="Times New Roman"/>
        </w:rPr>
        <w:t xml:space="preserve"> financijskog plana</w:t>
      </w:r>
      <w:r>
        <w:rPr>
          <w:rFonts w:ascii="Times New Roman" w:hAnsi="Times New Roman"/>
        </w:rPr>
        <w:t xml:space="preserve"> za 201</w:t>
      </w:r>
      <w:r w:rsidR="009E6024">
        <w:rPr>
          <w:rFonts w:ascii="Times New Roman" w:hAnsi="Times New Roman"/>
        </w:rPr>
        <w:t>8</w:t>
      </w:r>
      <w:r>
        <w:rPr>
          <w:rFonts w:ascii="Times New Roman" w:hAnsi="Times New Roman"/>
        </w:rPr>
        <w:t>. godinu Gradske knjižnice Pregrada, Gradsko vijeće Grada Pregrade na</w:t>
      </w:r>
      <w:r w:rsidR="004843A6">
        <w:rPr>
          <w:rFonts w:ascii="Times New Roman" w:hAnsi="Times New Roman"/>
        </w:rPr>
        <w:t xml:space="preserve"> </w:t>
      </w:r>
      <w:r w:rsidR="009E6024">
        <w:rPr>
          <w:rFonts w:ascii="Times New Roman" w:hAnsi="Times New Roman"/>
        </w:rPr>
        <w:t>1</w:t>
      </w:r>
      <w:r w:rsidR="001A6EF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sjednici održanoj</w:t>
      </w:r>
      <w:r w:rsidR="004843A6">
        <w:rPr>
          <w:rFonts w:ascii="Times New Roman" w:hAnsi="Times New Roman"/>
        </w:rPr>
        <w:t xml:space="preserve"> </w:t>
      </w:r>
      <w:r w:rsidR="00A95E66">
        <w:rPr>
          <w:rFonts w:ascii="Times New Roman" w:hAnsi="Times New Roman"/>
        </w:rPr>
        <w:t>2</w:t>
      </w:r>
      <w:r w:rsidR="009E6024">
        <w:rPr>
          <w:rFonts w:ascii="Times New Roman" w:hAnsi="Times New Roman"/>
        </w:rPr>
        <w:t>8</w:t>
      </w:r>
      <w:r w:rsidR="00A95E66">
        <w:rPr>
          <w:rFonts w:ascii="Times New Roman" w:hAnsi="Times New Roman"/>
        </w:rPr>
        <w:t>.03.201</w:t>
      </w:r>
      <w:r w:rsidR="009E6024">
        <w:rPr>
          <w:rFonts w:ascii="Times New Roman" w:hAnsi="Times New Roman"/>
        </w:rPr>
        <w:t>9</w:t>
      </w:r>
      <w:r w:rsidR="00A95E66">
        <w:rPr>
          <w:rFonts w:ascii="Times New Roman" w:hAnsi="Times New Roman"/>
        </w:rPr>
        <w:t>.g.</w:t>
      </w:r>
      <w:r>
        <w:rPr>
          <w:rFonts w:ascii="Times New Roman" w:hAnsi="Times New Roman"/>
        </w:rPr>
        <w:t>, donijelo je slijedeći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 A K L J U Č A K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440686">
      <w:pPr>
        <w:pStyle w:val="Textbody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Usvaja se Izvješće o radu</w:t>
      </w:r>
      <w:r w:rsidR="00654B65">
        <w:rPr>
          <w:rFonts w:ascii="Times New Roman" w:hAnsi="Times New Roman"/>
        </w:rPr>
        <w:t xml:space="preserve"> u 201</w:t>
      </w:r>
      <w:r w:rsidR="009E6024">
        <w:rPr>
          <w:rFonts w:ascii="Times New Roman" w:hAnsi="Times New Roman"/>
        </w:rPr>
        <w:t>8</w:t>
      </w:r>
      <w:r w:rsidR="00654B65">
        <w:rPr>
          <w:rFonts w:ascii="Times New Roman" w:hAnsi="Times New Roman"/>
        </w:rPr>
        <w:t>. godini</w:t>
      </w:r>
      <w:r w:rsidR="006A6BC4">
        <w:rPr>
          <w:rFonts w:ascii="Times New Roman" w:hAnsi="Times New Roman"/>
        </w:rPr>
        <w:t xml:space="preserve"> i  </w:t>
      </w:r>
      <w:r w:rsidR="006A6BC4">
        <w:rPr>
          <w:rFonts w:ascii="Times New Roman" w:hAnsi="Times New Roman" w:cs="Times New Roman"/>
        </w:rPr>
        <w:t>Izvršenj</w:t>
      </w:r>
      <w:r w:rsidR="00D13F3B">
        <w:rPr>
          <w:rFonts w:ascii="Times New Roman" w:hAnsi="Times New Roman" w:cs="Times New Roman"/>
        </w:rPr>
        <w:t>e</w:t>
      </w:r>
      <w:r w:rsidR="006A6BC4">
        <w:rPr>
          <w:rFonts w:ascii="Times New Roman" w:hAnsi="Times New Roman" w:cs="Times New Roman"/>
        </w:rPr>
        <w:t xml:space="preserve"> financijskog plana</w:t>
      </w:r>
      <w:r w:rsidR="006A6B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 201</w:t>
      </w:r>
      <w:r w:rsidR="009E6024">
        <w:rPr>
          <w:rFonts w:ascii="Times New Roman" w:hAnsi="Times New Roman"/>
        </w:rPr>
        <w:t>8</w:t>
      </w:r>
      <w:r>
        <w:rPr>
          <w:rFonts w:ascii="Times New Roman" w:hAnsi="Times New Roman"/>
        </w:rPr>
        <w:t>. godinu Gradske knjižni</w:t>
      </w:r>
      <w:r w:rsidR="00CE7347">
        <w:rPr>
          <w:rFonts w:ascii="Times New Roman" w:hAnsi="Times New Roman"/>
        </w:rPr>
        <w:t>ce Pregrada</w:t>
      </w:r>
      <w:r>
        <w:rPr>
          <w:rFonts w:ascii="Times New Roman" w:hAnsi="Times New Roman"/>
        </w:rPr>
        <w:t>.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Pr="009E6024" w:rsidRDefault="008E0998" w:rsidP="008E0998">
      <w:pPr>
        <w:pStyle w:val="Textbody"/>
        <w:spacing w:after="0"/>
        <w:jc w:val="right"/>
        <w:rPr>
          <w:rFonts w:ascii="Times New Roman" w:hAnsi="Times New Roman"/>
          <w:bCs/>
        </w:rPr>
      </w:pPr>
      <w:r w:rsidRPr="009E6024">
        <w:rPr>
          <w:rFonts w:ascii="Times New Roman" w:hAnsi="Times New Roman"/>
          <w:bCs/>
        </w:rPr>
        <w:t>PREDSJEDNI</w:t>
      </w:r>
      <w:r w:rsidR="001A6EFE" w:rsidRPr="009E6024">
        <w:rPr>
          <w:rFonts w:ascii="Times New Roman" w:hAnsi="Times New Roman"/>
          <w:bCs/>
        </w:rPr>
        <w:t>CA</w:t>
      </w:r>
    </w:p>
    <w:p w:rsidR="008E0998" w:rsidRPr="009E6024" w:rsidRDefault="008E0998" w:rsidP="008E0998">
      <w:pPr>
        <w:pStyle w:val="Textbody"/>
        <w:spacing w:after="0"/>
        <w:jc w:val="right"/>
        <w:rPr>
          <w:rFonts w:ascii="Times New Roman" w:hAnsi="Times New Roman"/>
          <w:bCs/>
        </w:rPr>
      </w:pPr>
      <w:r w:rsidRPr="009E6024">
        <w:rPr>
          <w:rFonts w:ascii="Times New Roman" w:hAnsi="Times New Roman"/>
          <w:bCs/>
        </w:rPr>
        <w:t>GRADSKOG VIJEĆA</w:t>
      </w:r>
    </w:p>
    <w:p w:rsidR="00262B73" w:rsidRPr="009E6024" w:rsidRDefault="001A6EFE" w:rsidP="008E0998">
      <w:pPr>
        <w:pStyle w:val="Textbody"/>
        <w:spacing w:after="0"/>
        <w:jc w:val="right"/>
        <w:rPr>
          <w:rFonts w:ascii="Times New Roman" w:hAnsi="Times New Roman"/>
          <w:bCs/>
        </w:rPr>
      </w:pPr>
      <w:r w:rsidRPr="009E6024">
        <w:rPr>
          <w:rFonts w:ascii="Times New Roman" w:hAnsi="Times New Roman"/>
          <w:bCs/>
        </w:rPr>
        <w:t>TAJANA BROZ</w:t>
      </w:r>
    </w:p>
    <w:sectPr w:rsidR="00262B73" w:rsidRPr="009E6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8F4"/>
    <w:rsid w:val="000965D3"/>
    <w:rsid w:val="001A6EFE"/>
    <w:rsid w:val="00262B73"/>
    <w:rsid w:val="002D169E"/>
    <w:rsid w:val="003073EA"/>
    <w:rsid w:val="00395252"/>
    <w:rsid w:val="00440686"/>
    <w:rsid w:val="004843A6"/>
    <w:rsid w:val="00497957"/>
    <w:rsid w:val="00520B0E"/>
    <w:rsid w:val="00564199"/>
    <w:rsid w:val="00654B65"/>
    <w:rsid w:val="006A6BC4"/>
    <w:rsid w:val="006B7057"/>
    <w:rsid w:val="006F58F4"/>
    <w:rsid w:val="00702BC7"/>
    <w:rsid w:val="00811DD2"/>
    <w:rsid w:val="00895F6F"/>
    <w:rsid w:val="008E0998"/>
    <w:rsid w:val="009A2F90"/>
    <w:rsid w:val="009E6024"/>
    <w:rsid w:val="00A46B7F"/>
    <w:rsid w:val="00A95E66"/>
    <w:rsid w:val="00B0346B"/>
    <w:rsid w:val="00B40228"/>
    <w:rsid w:val="00B74EFB"/>
    <w:rsid w:val="00CE7347"/>
    <w:rsid w:val="00D13F3B"/>
    <w:rsid w:val="00EE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7329E"/>
  <w15:chartTrackingRefBased/>
  <w15:docId w15:val="{99A6A5C8-75F6-4743-BC2D-3378EBB9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E09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link w:val="Naslov2Char"/>
    <w:unhideWhenUsed/>
    <w:qFormat/>
    <w:rsid w:val="00B40228"/>
    <w:pPr>
      <w:keepNext/>
      <w:numPr>
        <w:ilvl w:val="1"/>
        <w:numId w:val="2"/>
      </w:numPr>
      <w:autoSpaceDN/>
      <w:jc w:val="both"/>
      <w:textAlignment w:val="auto"/>
      <w:outlineLvl w:val="1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Naslov4">
    <w:name w:val="heading 4"/>
    <w:basedOn w:val="Normal"/>
    <w:next w:val="Normal"/>
    <w:link w:val="Naslov4Char"/>
    <w:unhideWhenUsed/>
    <w:qFormat/>
    <w:rsid w:val="00B40228"/>
    <w:pPr>
      <w:keepNext/>
      <w:numPr>
        <w:ilvl w:val="3"/>
        <w:numId w:val="2"/>
      </w:numPr>
      <w:autoSpaceDN/>
      <w:jc w:val="both"/>
      <w:textAlignment w:val="auto"/>
      <w:outlineLvl w:val="3"/>
    </w:pPr>
    <w:rPr>
      <w:rFonts w:ascii="Times New Roman" w:eastAsia="Times New Roman" w:hAnsi="Times New Roman" w:cs="Times New Roman"/>
      <w:b/>
      <w:kern w:val="0"/>
      <w:szCs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F58F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0998"/>
    <w:pPr>
      <w:spacing w:after="140" w:line="288" w:lineRule="auto"/>
    </w:pPr>
  </w:style>
  <w:style w:type="character" w:customStyle="1" w:styleId="Naslov2Char">
    <w:name w:val="Naslov 2 Char"/>
    <w:basedOn w:val="Zadanifontodlomka"/>
    <w:link w:val="Naslov2"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B4022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40228"/>
    <w:pPr>
      <w:autoSpaceDN/>
      <w:ind w:left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TijelotekstaChar">
    <w:name w:val="Tijelo teksta Char"/>
    <w:basedOn w:val="Zadanifontodlomka"/>
    <w:link w:val="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B40228"/>
    <w:pPr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B40228"/>
    <w:pPr>
      <w:keepNext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hr-HR" w:bidi="ar-SA"/>
    </w:rPr>
  </w:style>
  <w:style w:type="paragraph" w:customStyle="1" w:styleId="WW-Tijeloteksta2">
    <w:name w:val="WW-Tijelo teksta 2"/>
    <w:basedOn w:val="Normal"/>
    <w:rsid w:val="00B40228"/>
    <w:pPr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Odlomakpopisa">
    <w:name w:val="List Paragraph"/>
    <w:basedOn w:val="Normal"/>
    <w:uiPriority w:val="34"/>
    <w:qFormat/>
    <w:rsid w:val="00B40228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hr-HR" w:bidi="ar-SA"/>
    </w:rPr>
  </w:style>
  <w:style w:type="paragraph" w:styleId="StandardWeb">
    <w:name w:val="Normal (Web)"/>
    <w:basedOn w:val="Normal"/>
    <w:uiPriority w:val="99"/>
    <w:unhideWhenUsed/>
    <w:rsid w:val="00B40228"/>
    <w:pPr>
      <w:autoSpaceDN/>
      <w:textAlignment w:val="auto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E66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E66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12</cp:revision>
  <cp:lastPrinted>2019-03-20T07:18:00Z</cp:lastPrinted>
  <dcterms:created xsi:type="dcterms:W3CDTF">2018-03-08T10:44:00Z</dcterms:created>
  <dcterms:modified xsi:type="dcterms:W3CDTF">2019-03-21T11:20:00Z</dcterms:modified>
</cp:coreProperties>
</file>